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7CA5A132" w:rsidR="00D03088" w:rsidRPr="003D412D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3D412D">
        <w:rPr>
          <w:rFonts w:ascii="Arial" w:hAnsi="Arial" w:cs="Arial"/>
          <w:b/>
          <w:bCs/>
        </w:rPr>
        <w:t xml:space="preserve">PREGÃO ELETRÔNICO Nº </w:t>
      </w:r>
      <w:r w:rsidR="003D412D" w:rsidRPr="003D412D">
        <w:rPr>
          <w:rFonts w:ascii="Arial" w:hAnsi="Arial" w:cs="Arial"/>
          <w:b/>
          <w:bCs/>
        </w:rPr>
        <w:t>90.031/2024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2A79B035" w:rsidR="008D0D8E" w:rsidRPr="005C1816" w:rsidRDefault="008D0D8E" w:rsidP="00721600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3D412D" w:rsidRPr="003D412D">
        <w:rPr>
          <w:rFonts w:ascii="Arial" w:hAnsi="Arial" w:cs="Arial"/>
          <w:w w:val="115"/>
          <w:lang w:val="pt-BR"/>
        </w:rPr>
        <w:t>90.031/2024,</w:t>
      </w:r>
      <w:r w:rsidRPr="003D412D">
        <w:rPr>
          <w:rFonts w:ascii="Arial" w:hAnsi="Arial" w:cs="Arial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3D412D">
        <w:rPr>
          <w:rFonts w:ascii="Arial" w:hAnsi="Arial" w:cs="Arial"/>
          <w:w w:val="115"/>
          <w:lang w:val="pt-BR"/>
        </w:rPr>
        <w:t>1.615/2024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47C23702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para a eventual </w:t>
      </w:r>
      <w:r w:rsidR="00721600" w:rsidRPr="00721600">
        <w:rPr>
          <w:rFonts w:ascii="Arial" w:eastAsia="Azo Sans Lt" w:hAnsi="Arial" w:cs="Arial"/>
          <w:b/>
          <w:bCs/>
          <w:lang w:val="pt-BR"/>
        </w:rPr>
        <w:t>contratação de empresa especializada para o serviço de ALUGUEL DE  CAMINHÕES, MÁQUINAS, TRATORES E EQUIPAMENTOS, para atender as necessidades das Secretarias de Infraestrutura e Logística, Obras e Serviços públicos, bem como as Subprefeituras</w:t>
      </w:r>
      <w:r w:rsidR="00721600" w:rsidRPr="00721600">
        <w:rPr>
          <w:rFonts w:ascii="Arial" w:eastAsia="Azo Sans Lt" w:hAnsi="Arial" w:cs="Arial"/>
          <w:lang w:val="pt-BR"/>
        </w:rPr>
        <w:t>, pelo período de 1 (um) ano</w:t>
      </w:r>
      <w:r w:rsidR="00721600">
        <w:rPr>
          <w:rFonts w:ascii="Arial" w:eastAsia="Azo Sans Lt" w:hAnsi="Arial" w:cs="Arial"/>
          <w:lang w:val="pt-BR"/>
        </w:rPr>
        <w:t>, conforme</w:t>
      </w:r>
      <w:r w:rsidRPr="005C1816">
        <w:rPr>
          <w:rFonts w:ascii="Arial" w:eastAsia="Azo Sans Lt" w:hAnsi="Arial" w:cs="Arial"/>
          <w:lang w:val="pt-BR"/>
        </w:rPr>
        <w:t xml:space="preserve">  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721600">
        <w:rPr>
          <w:rFonts w:ascii="Arial" w:eastAsia="Azo Sans Lt" w:hAnsi="Arial" w:cs="Arial"/>
          <w:iCs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A82143">
        <w:rPr>
          <w:rFonts w:ascii="Arial" w:eastAsia="Azo Sans Lt" w:hAnsi="Arial" w:cs="Arial"/>
          <w:lang w:val="pt-BR"/>
        </w:rPr>
        <w:t>90.031/2024,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35BAF7EB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p w14:paraId="60C5D1D4" w14:textId="200F9B98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71D5531B" w14:textId="4683C4EE" w:rsidR="00587920" w:rsidRPr="00DC201E" w:rsidRDefault="00587920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DC201E">
        <w:rPr>
          <w:rFonts w:ascii="Arial" w:eastAsia="Azo Sans Lt" w:hAnsi="Arial" w:cs="Arial"/>
          <w:lang w:val="pt-BR"/>
        </w:rPr>
        <w:t xml:space="preserve">O órgão gerenciador será </w:t>
      </w:r>
      <w:r w:rsidR="00A82143" w:rsidRPr="00DC201E">
        <w:rPr>
          <w:rFonts w:ascii="Arial" w:eastAsia="Azo Sans Lt" w:hAnsi="Arial" w:cs="Arial"/>
          <w:lang w:val="pt-BR"/>
        </w:rPr>
        <w:t xml:space="preserve">a Secretaria Municipal </w:t>
      </w:r>
      <w:r w:rsidR="00DC201E" w:rsidRPr="00DC201E">
        <w:rPr>
          <w:rFonts w:ascii="Arial" w:eastAsia="Azo Sans Lt" w:hAnsi="Arial" w:cs="Arial"/>
          <w:lang w:val="pt-BR"/>
        </w:rPr>
        <w:t>de Infraestrutura e Logística.</w:t>
      </w:r>
    </w:p>
    <w:p w14:paraId="4826B41B" w14:textId="77777777" w:rsidR="00DC201E" w:rsidRPr="005C1816" w:rsidRDefault="00DC201E" w:rsidP="00DC201E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color w:val="FF0000"/>
          <w:lang w:val="pt-BR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5C1816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color w:val="FF0000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A855CA" w:rsidRPr="005C1816">
        <w:rPr>
          <w:rFonts w:ascii="Arial" w:eastAsia="Azo Sans Lt" w:hAnsi="Arial" w:cs="Arial"/>
          <w:lang w:val="pt-BR"/>
        </w:rPr>
        <w:t xml:space="preserve">A validade da Ata de Registro de Preços será de 1 (um) ano, contado a partir do primeiro dia útil subsequente à data de divulgação do seu extrato no Diário Oficial Eletrônico do Município de Nova Friburgo, </w:t>
      </w:r>
      <w:r w:rsidR="00A855CA" w:rsidRPr="00316C34">
        <w:rPr>
          <w:rFonts w:ascii="Arial" w:eastAsia="Azo Sans Lt" w:hAnsi="Arial" w:cs="Arial"/>
          <w:lang w:val="pt-BR"/>
        </w:rPr>
        <w:t>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5E18AA9A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3D19B79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316C34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3B83678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Pr="005C1816">
        <w:rPr>
          <w:sz w:val="22"/>
          <w:szCs w:val="22"/>
        </w:rPr>
        <w:t>5.</w:t>
      </w:r>
      <w:r w:rsidR="00316C34">
        <w:rPr>
          <w:sz w:val="22"/>
          <w:szCs w:val="22"/>
        </w:rPr>
        <w:t>4</w:t>
      </w:r>
      <w:r w:rsidRPr="005C1816">
        <w:rPr>
          <w:sz w:val="22"/>
          <w:szCs w:val="22"/>
        </w:rPr>
        <w:t>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07E8BD6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316C34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Os preços registrados poderão ser alterados ou atualizados em decorrência de eventual redução dos preços praticados no mercado ou de fato que eleve o custo dos 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</w:t>
      </w:r>
      <w:r w:rsidRPr="005C1816">
        <w:rPr>
          <w:rFonts w:ascii="Arial" w:eastAsia="Azo Sans Lt" w:hAnsi="Arial" w:cs="Arial"/>
          <w:lang w:val="pt-BR"/>
        </w:rPr>
        <w:lastRenderedPageBreak/>
        <w:t xml:space="preserve">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lastRenderedPageBreak/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O cancelamento do registro nas hipóteses previstas no </w:t>
      </w:r>
      <w:r w:rsidRPr="00316C34">
        <w:rPr>
          <w:rFonts w:ascii="Arial" w:eastAsia="Azo Sans Lt" w:hAnsi="Arial" w:cs="Arial"/>
          <w:lang w:val="pt-BR"/>
        </w:rPr>
        <w:t xml:space="preserve">subitem </w:t>
      </w:r>
      <w:r w:rsidR="00DB07C9" w:rsidRPr="00316C34">
        <w:rPr>
          <w:rFonts w:ascii="Arial" w:eastAsia="Azo Sans Lt" w:hAnsi="Arial" w:cs="Arial"/>
          <w:lang w:val="pt-BR"/>
        </w:rPr>
        <w:t>8</w:t>
      </w:r>
      <w:r w:rsidRPr="00316C34">
        <w:rPr>
          <w:rFonts w:ascii="Arial" w:eastAsia="Azo Sans Lt" w:hAnsi="Arial" w:cs="Arial"/>
          <w:lang w:val="pt-BR"/>
        </w:rPr>
        <w:t xml:space="preserve">.1 </w:t>
      </w:r>
      <w:r w:rsidRPr="005C1816">
        <w:rPr>
          <w:rFonts w:ascii="Arial" w:eastAsia="Azo Sans Lt" w:hAnsi="Arial" w:cs="Arial"/>
          <w:lang w:val="pt-BR"/>
        </w:rPr>
        <w:t>será 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cancelamento do registro do fornecedor, o órgão ou a entidade gerenciadora poderá convocar os licitantes que compõem 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a pedido do fornecedor, decorrente de caso fortuito ou força maior; ou</w:t>
      </w:r>
    </w:p>
    <w:p w14:paraId="5EF76F75" w14:textId="2C721357" w:rsidR="00E71A1D" w:rsidRPr="00316C34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316C34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316C34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</w:t>
      </w:r>
      <w:r w:rsidR="00A64CAD" w:rsidRPr="005C1816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77777777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- 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2E7F3A96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114DCD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</w:t>
      </w:r>
      <w:r w:rsidR="00E23508" w:rsidRPr="005C1816">
        <w:rPr>
          <w:rFonts w:ascii="Arial" w:eastAsia="Azo Sans Lt" w:hAnsi="Arial" w:cs="Arial"/>
          <w:lang w:val="pt-BR"/>
        </w:rPr>
        <w:lastRenderedPageBreak/>
        <w:t>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77F67EEF" w:rsidR="0009398B" w:rsidRPr="005C1816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316C34">
        <w:rPr>
          <w:rFonts w:ascii="Arial" w:hAnsi="Arial" w:cs="Arial"/>
          <w:i/>
          <w:iCs/>
          <w:color w:val="FF0000"/>
          <w:w w:val="110"/>
        </w:rPr>
        <w:t>.</w:t>
      </w:r>
    </w:p>
    <w:p w14:paraId="35AFCA8F" w14:textId="33FAA6F1" w:rsidR="00F261DA" w:rsidRPr="005C1816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479499B6" w14:textId="77777777" w:rsidR="00316C34" w:rsidRDefault="00316C34" w:rsidP="00316C34">
      <w:pPr>
        <w:jc w:val="center"/>
      </w:pPr>
    </w:p>
    <w:p w14:paraId="2AD9B688" w14:textId="77777777" w:rsidR="00316C34" w:rsidRDefault="00316C34" w:rsidP="00316C34">
      <w:pPr>
        <w:jc w:val="center"/>
      </w:pPr>
      <w:r>
        <w:t>_________________________________________</w:t>
      </w:r>
    </w:p>
    <w:p w14:paraId="7D3C49F5" w14:textId="77777777" w:rsidR="00316C34" w:rsidRPr="00397C31" w:rsidRDefault="00316C34" w:rsidP="00316C34">
      <w:pPr>
        <w:jc w:val="center"/>
        <w:rPr>
          <w:rFonts w:ascii="Azo Sans Md" w:hAnsi="Azo Sans Md"/>
        </w:rPr>
      </w:pPr>
      <w:r w:rsidRPr="00397C31">
        <w:rPr>
          <w:rFonts w:ascii="Azo Sans Md" w:hAnsi="Azo Sans Md"/>
        </w:rPr>
        <w:t>Gilcimar Cabral</w:t>
      </w:r>
    </w:p>
    <w:p w14:paraId="0CEE31F2" w14:textId="77777777" w:rsidR="00316C34" w:rsidRPr="00397C31" w:rsidRDefault="00316C34" w:rsidP="00316C34">
      <w:pPr>
        <w:jc w:val="center"/>
        <w:rPr>
          <w:rFonts w:ascii="Azo Sans Lt" w:hAnsi="Azo Sans Lt"/>
        </w:rPr>
      </w:pPr>
      <w:r w:rsidRPr="00397C31">
        <w:rPr>
          <w:rFonts w:ascii="Azo Sans Lt" w:hAnsi="Azo Sans Lt"/>
        </w:rPr>
        <w:t>Secretária Municipal de Infraestrutura e Logística</w:t>
      </w:r>
    </w:p>
    <w:p w14:paraId="28FEC0CC" w14:textId="77777777" w:rsidR="00316C34" w:rsidRPr="00397C31" w:rsidRDefault="00316C34" w:rsidP="00316C34">
      <w:pPr>
        <w:jc w:val="center"/>
        <w:rPr>
          <w:rFonts w:ascii="Azo Sans Lt" w:hAnsi="Azo Sans Lt"/>
        </w:rPr>
      </w:pPr>
      <w:r w:rsidRPr="00397C31">
        <w:rPr>
          <w:rFonts w:ascii="Azo Sans Lt" w:hAnsi="Azo Sans Lt"/>
        </w:rPr>
        <w:t>Matr.: 100.719</w:t>
      </w:r>
    </w:p>
    <w:p w14:paraId="50370835" w14:textId="77777777" w:rsidR="00316C34" w:rsidRDefault="00316C34" w:rsidP="00316C34">
      <w:pPr>
        <w:jc w:val="center"/>
        <w:rPr>
          <w:iCs/>
          <w:sz w:val="20"/>
        </w:rPr>
      </w:pPr>
    </w:p>
    <w:p w14:paraId="6A42B8A3" w14:textId="77777777" w:rsidR="00316C34" w:rsidRDefault="00316C34" w:rsidP="00316C34">
      <w:pPr>
        <w:jc w:val="center"/>
        <w:rPr>
          <w:iCs/>
          <w:sz w:val="20"/>
        </w:rPr>
      </w:pPr>
    </w:p>
    <w:p w14:paraId="1CB227D3" w14:textId="0F6E693B" w:rsidR="00316C34" w:rsidRDefault="00316C34" w:rsidP="00316C34">
      <w:pPr>
        <w:jc w:val="center"/>
        <w:rPr>
          <w:iCs/>
          <w:sz w:val="20"/>
        </w:rPr>
      </w:pPr>
    </w:p>
    <w:p w14:paraId="19C7BDC6" w14:textId="77777777" w:rsidR="00316C34" w:rsidRDefault="00316C34" w:rsidP="00316C34">
      <w:pPr>
        <w:jc w:val="center"/>
        <w:rPr>
          <w:iCs/>
          <w:sz w:val="20"/>
        </w:rPr>
      </w:pPr>
    </w:p>
    <w:p w14:paraId="79AE7EA0" w14:textId="77777777" w:rsidR="00316C34" w:rsidRDefault="00316C34" w:rsidP="00316C34">
      <w:pPr>
        <w:jc w:val="center"/>
      </w:pPr>
      <w:r>
        <w:t>_____________________________________</w:t>
      </w:r>
    </w:p>
    <w:p w14:paraId="363CAA13" w14:textId="77777777" w:rsidR="00316C34" w:rsidRPr="00397C31" w:rsidRDefault="00316C34" w:rsidP="00316C34">
      <w:pPr>
        <w:jc w:val="center"/>
        <w:rPr>
          <w:rFonts w:ascii="Azo Sans Md" w:hAnsi="Azo Sans Md"/>
        </w:rPr>
      </w:pPr>
      <w:r w:rsidRPr="00397C31">
        <w:rPr>
          <w:rFonts w:ascii="Azo Sans Md" w:hAnsi="Azo Sans Md"/>
        </w:rPr>
        <w:t>Bernardo Coelho Verly</w:t>
      </w:r>
    </w:p>
    <w:p w14:paraId="50556EBF" w14:textId="77777777" w:rsidR="00316C34" w:rsidRPr="00397C31" w:rsidRDefault="00316C34" w:rsidP="00316C34">
      <w:pPr>
        <w:jc w:val="center"/>
        <w:rPr>
          <w:rFonts w:ascii="Azo Sans Lt" w:hAnsi="Azo Sans Lt"/>
        </w:rPr>
      </w:pPr>
      <w:r w:rsidRPr="00397C31">
        <w:rPr>
          <w:rFonts w:ascii="Azo Sans Lt" w:hAnsi="Azo Sans Lt"/>
        </w:rPr>
        <w:t>Secretário Municipal de Obras</w:t>
      </w:r>
    </w:p>
    <w:p w14:paraId="7886790A" w14:textId="77777777" w:rsidR="00316C34" w:rsidRPr="00397C31" w:rsidRDefault="00316C34" w:rsidP="00316C34">
      <w:pPr>
        <w:jc w:val="center"/>
        <w:rPr>
          <w:rFonts w:ascii="Azo Sans Lt" w:hAnsi="Azo Sans Lt"/>
        </w:rPr>
      </w:pPr>
      <w:r w:rsidRPr="00397C31">
        <w:rPr>
          <w:rFonts w:ascii="Azo Sans Lt" w:hAnsi="Azo Sans Lt"/>
        </w:rPr>
        <w:t>Matr.: 62009</w:t>
      </w:r>
    </w:p>
    <w:p w14:paraId="59DE64CD" w14:textId="77777777" w:rsidR="00316C34" w:rsidRDefault="00316C34" w:rsidP="00316C34">
      <w:pPr>
        <w:jc w:val="center"/>
        <w:rPr>
          <w:iCs/>
          <w:sz w:val="16"/>
          <w:szCs w:val="16"/>
        </w:rPr>
      </w:pPr>
    </w:p>
    <w:p w14:paraId="43CDE32A" w14:textId="77777777" w:rsidR="00316C34" w:rsidRDefault="00316C34" w:rsidP="00316C34">
      <w:pPr>
        <w:jc w:val="center"/>
        <w:rPr>
          <w:iCs/>
          <w:sz w:val="16"/>
          <w:szCs w:val="16"/>
        </w:rPr>
      </w:pPr>
    </w:p>
    <w:p w14:paraId="4C90A22A" w14:textId="1EC81765" w:rsidR="00316C34" w:rsidRDefault="00316C34" w:rsidP="00316C34">
      <w:pPr>
        <w:jc w:val="center"/>
        <w:rPr>
          <w:iCs/>
          <w:sz w:val="16"/>
          <w:szCs w:val="16"/>
        </w:rPr>
      </w:pPr>
    </w:p>
    <w:p w14:paraId="7D363596" w14:textId="23B2A8AA" w:rsidR="00316C34" w:rsidRDefault="00316C34" w:rsidP="00316C34">
      <w:pPr>
        <w:jc w:val="center"/>
        <w:rPr>
          <w:iCs/>
          <w:sz w:val="16"/>
          <w:szCs w:val="16"/>
        </w:rPr>
      </w:pPr>
    </w:p>
    <w:p w14:paraId="17FD4E43" w14:textId="77777777" w:rsidR="00316C34" w:rsidRDefault="00316C34" w:rsidP="00316C34">
      <w:pPr>
        <w:jc w:val="center"/>
        <w:rPr>
          <w:iCs/>
          <w:sz w:val="16"/>
          <w:szCs w:val="16"/>
        </w:rPr>
      </w:pPr>
    </w:p>
    <w:p w14:paraId="63AA1247" w14:textId="77777777" w:rsidR="00316C34" w:rsidRDefault="00316C34" w:rsidP="00316C34">
      <w:pPr>
        <w:jc w:val="center"/>
      </w:pPr>
      <w:r>
        <w:t>_____________________________________</w:t>
      </w:r>
    </w:p>
    <w:p w14:paraId="0E8C12A6" w14:textId="77777777" w:rsidR="00316C34" w:rsidRPr="00397C31" w:rsidRDefault="00316C34" w:rsidP="00316C34">
      <w:pPr>
        <w:jc w:val="center"/>
        <w:rPr>
          <w:rFonts w:ascii="Azo Sans Md" w:hAnsi="Azo Sans Md"/>
        </w:rPr>
      </w:pPr>
      <w:r w:rsidRPr="00397C31">
        <w:rPr>
          <w:rFonts w:ascii="Azo Sans Md" w:hAnsi="Azo Sans Md"/>
        </w:rPr>
        <w:t>Marcelo da Silva Pereira</w:t>
      </w:r>
    </w:p>
    <w:p w14:paraId="2EB43084" w14:textId="77777777" w:rsidR="00316C34" w:rsidRPr="00397C31" w:rsidRDefault="00316C34" w:rsidP="00316C34">
      <w:pPr>
        <w:jc w:val="center"/>
        <w:rPr>
          <w:rFonts w:ascii="Azo Sans Lt" w:hAnsi="Azo Sans Lt"/>
        </w:rPr>
      </w:pPr>
      <w:r w:rsidRPr="00397C31">
        <w:rPr>
          <w:rFonts w:ascii="Azo Sans Lt" w:hAnsi="Azo Sans Lt"/>
        </w:rPr>
        <w:t>Secretário Municipal de Serviços Públicos</w:t>
      </w:r>
    </w:p>
    <w:p w14:paraId="51B5F2FF" w14:textId="77777777" w:rsidR="00316C34" w:rsidRPr="00397C31" w:rsidRDefault="00316C34" w:rsidP="00316C34">
      <w:pPr>
        <w:jc w:val="center"/>
        <w:rPr>
          <w:rFonts w:ascii="Azo Sans Lt" w:hAnsi="Azo Sans Lt"/>
        </w:rPr>
      </w:pPr>
      <w:r w:rsidRPr="00397C31">
        <w:rPr>
          <w:rFonts w:ascii="Azo Sans Lt" w:hAnsi="Azo Sans Lt"/>
        </w:rPr>
        <w:t>Matr.: 100530</w:t>
      </w: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6BB02546" w:rsidR="00F261DA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5F92CC77" w14:textId="1DBAC993" w:rsidR="00316C34" w:rsidRDefault="00316C34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1D3C5CD" w14:textId="77777777" w:rsidR="00316C34" w:rsidRPr="005C1816" w:rsidRDefault="00316C34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6794C66D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FA97D1C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54580231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F58FEE5" w14:textId="77777777" w:rsidR="00316C34" w:rsidRPr="005C1816" w:rsidRDefault="00316C34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lastRenderedPageBreak/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230057">
      <w:headerReference w:type="default" r:id="rId10"/>
      <w:footerReference w:type="default" r:id="rId11"/>
      <w:pgSz w:w="11910" w:h="16850"/>
      <w:pgMar w:top="1418" w:right="1134" w:bottom="1418" w:left="1134" w:header="284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29120D" w14:textId="77777777" w:rsidR="009D01E7" w:rsidRDefault="009D01E7">
      <w:r>
        <w:separator/>
      </w:r>
    </w:p>
  </w:endnote>
  <w:endnote w:type="continuationSeparator" w:id="0">
    <w:p w14:paraId="1F311108" w14:textId="77777777" w:rsidR="009D01E7" w:rsidRDefault="009D01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Segoe Print"/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33D481D1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A82143" w:rsidRPr="004A74E1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pregaoeletronico.friburgo@gmail.com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252</w:t>
    </w:r>
    <w:r w:rsidR="00A82143">
      <w:rPr>
        <w:rFonts w:ascii="Azo Sans Lt" w:hAnsi="Azo Sans Lt"/>
        <w:b/>
        <w:bCs/>
        <w:color w:val="000000"/>
        <w:sz w:val="16"/>
        <w:szCs w:val="16"/>
        <w:lang w:val="pt-BR"/>
      </w:rPr>
      <w:t>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CFA230" w14:textId="77777777" w:rsidR="009D01E7" w:rsidRDefault="009D01E7">
      <w:r>
        <w:separator/>
      </w:r>
    </w:p>
  </w:footnote>
  <w:footnote w:type="continuationSeparator" w:id="0">
    <w:p w14:paraId="6482A16B" w14:textId="77777777" w:rsidR="009D01E7" w:rsidRDefault="009D01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0FDADDCB" w:rsidR="00294B42" w:rsidRPr="00230057" w:rsidRDefault="00230057" w:rsidP="00230057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6ADCDE4" wp14:editId="34C095F2">
              <wp:simplePos x="0" y="0"/>
              <wp:positionH relativeFrom="column">
                <wp:posOffset>4331970</wp:posOffset>
              </wp:positionH>
              <wp:positionV relativeFrom="paragraph">
                <wp:posOffset>229235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274A598" w14:textId="77777777" w:rsidR="00230057" w:rsidRDefault="00230057" w:rsidP="0023005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1.615/2024</w:t>
                          </w:r>
                        </w:p>
                        <w:p w14:paraId="4001920F" w14:textId="77777777" w:rsidR="00230057" w:rsidRDefault="00230057" w:rsidP="00230057">
                          <w:pPr>
                            <w:pStyle w:val="SemEspaamento"/>
                          </w:pPr>
                        </w:p>
                        <w:p w14:paraId="174D1B20" w14:textId="77777777" w:rsidR="00230057" w:rsidRDefault="00230057" w:rsidP="0023005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6ADCDE4" id="Retângulo 3" o:spid="_x0000_s1026" style="position:absolute;left:0;text-align:left;margin-left:341.1pt;margin-top:18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+iZPh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3274A598" w14:textId="77777777" w:rsidR="00230057" w:rsidRDefault="00230057" w:rsidP="0023005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1.615/2024</w:t>
                    </w:r>
                  </w:p>
                  <w:p w14:paraId="4001920F" w14:textId="77777777" w:rsidR="00230057" w:rsidRDefault="00230057" w:rsidP="00230057">
                    <w:pPr>
                      <w:pStyle w:val="SemEspaamento"/>
                    </w:pPr>
                  </w:p>
                  <w:p w14:paraId="174D1B20" w14:textId="77777777" w:rsidR="00230057" w:rsidRDefault="00230057" w:rsidP="0023005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5B4530E4" wp14:editId="08717BB7">
          <wp:extent cx="3517900" cy="1075055"/>
          <wp:effectExtent l="0" t="0" r="0" b="0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A8926DB0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D67C1"/>
    <w:rsid w:val="000E7E96"/>
    <w:rsid w:val="001145B4"/>
    <w:rsid w:val="00114DCD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0057"/>
    <w:rsid w:val="00231572"/>
    <w:rsid w:val="002522C0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16C34"/>
    <w:rsid w:val="00325850"/>
    <w:rsid w:val="003362CB"/>
    <w:rsid w:val="00357292"/>
    <w:rsid w:val="00361040"/>
    <w:rsid w:val="00371824"/>
    <w:rsid w:val="003A7FCD"/>
    <w:rsid w:val="003B07D1"/>
    <w:rsid w:val="003C1E80"/>
    <w:rsid w:val="003C37D5"/>
    <w:rsid w:val="003C6CAA"/>
    <w:rsid w:val="003D412D"/>
    <w:rsid w:val="003D7933"/>
    <w:rsid w:val="003E2121"/>
    <w:rsid w:val="003E74E9"/>
    <w:rsid w:val="004025E1"/>
    <w:rsid w:val="004106B7"/>
    <w:rsid w:val="0042462B"/>
    <w:rsid w:val="00427D40"/>
    <w:rsid w:val="00456053"/>
    <w:rsid w:val="004778B7"/>
    <w:rsid w:val="00477DBE"/>
    <w:rsid w:val="00486A12"/>
    <w:rsid w:val="004A60DF"/>
    <w:rsid w:val="004A66AF"/>
    <w:rsid w:val="004D27CF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1600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67CD9"/>
    <w:rsid w:val="00880C5C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743E8"/>
    <w:rsid w:val="009A3922"/>
    <w:rsid w:val="009D01E7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2143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52DB"/>
    <w:rsid w:val="00B427F9"/>
    <w:rsid w:val="00B5541E"/>
    <w:rsid w:val="00B56B2E"/>
    <w:rsid w:val="00B65915"/>
    <w:rsid w:val="00B93AF2"/>
    <w:rsid w:val="00BD7E45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37AF7"/>
    <w:rsid w:val="00D55B0E"/>
    <w:rsid w:val="00D67D72"/>
    <w:rsid w:val="00D83F68"/>
    <w:rsid w:val="00DA41C4"/>
    <w:rsid w:val="00DA68D2"/>
    <w:rsid w:val="00DB07C9"/>
    <w:rsid w:val="00DB58B8"/>
    <w:rsid w:val="00DC201E"/>
    <w:rsid w:val="00DD35BD"/>
    <w:rsid w:val="00DD5F4F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gaoeletronico.friburg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272</TotalTime>
  <Pages>11</Pages>
  <Words>2667</Words>
  <Characters>14407</Characters>
  <Application>Microsoft Office Word</Application>
  <DocSecurity>0</DocSecurity>
  <Lines>120</Lines>
  <Paragraphs>34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17040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Win10</cp:lastModifiedBy>
  <cp:revision>53</cp:revision>
  <cp:lastPrinted>2022-01-07T16:47:00Z</cp:lastPrinted>
  <dcterms:created xsi:type="dcterms:W3CDTF">2023-05-10T15:01:00Z</dcterms:created>
  <dcterms:modified xsi:type="dcterms:W3CDTF">2024-02-29T17:17:00Z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